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791A4" w14:textId="77777777" w:rsidR="001F3564" w:rsidRDefault="001F3564">
      <w:pPr>
        <w:spacing w:before="8" w:line="140" w:lineRule="exact"/>
        <w:rPr>
          <w:sz w:val="15"/>
          <w:szCs w:val="15"/>
        </w:rPr>
      </w:pPr>
      <w:bookmarkStart w:id="0" w:name="_GoBack"/>
      <w:bookmarkEnd w:id="0"/>
    </w:p>
    <w:p w14:paraId="5C0B20C9" w14:textId="77777777" w:rsidR="001F3564" w:rsidRDefault="007B6DAE">
      <w:pPr>
        <w:ind w:left="5559" w:right="523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PEMERINTAH KABUPATEN KUBU RAYA</w:t>
      </w:r>
    </w:p>
    <w:p w14:paraId="31F5A18D" w14:textId="77777777" w:rsidR="001F3564" w:rsidRDefault="001F3564">
      <w:pPr>
        <w:spacing w:before="4" w:line="120" w:lineRule="exact"/>
        <w:rPr>
          <w:sz w:val="12"/>
          <w:szCs w:val="12"/>
        </w:rPr>
      </w:pPr>
    </w:p>
    <w:p w14:paraId="37437298" w14:textId="77777777" w:rsidR="001F3564" w:rsidRDefault="007B6DAE">
      <w:pPr>
        <w:spacing w:line="347" w:lineRule="auto"/>
        <w:ind w:left="4003" w:right="3683"/>
        <w:jc w:val="center"/>
        <w:rPr>
          <w:rFonts w:ascii="Arial" w:eastAsia="Arial" w:hAnsi="Arial" w:cs="Arial"/>
          <w:sz w:val="24"/>
          <w:szCs w:val="24"/>
        </w:rPr>
      </w:pPr>
      <w:r>
        <w:pict w14:anchorId="0E445C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3" type="#_x0000_t75" style="position:absolute;left:0;text-align:left;margin-left:48pt;margin-top:28pt;width:33.35pt;height:40pt;z-index:-251659776;mso-position-horizontal-relative:page;mso-position-vertical-relative:page">
            <v:imagedata r:id="rId5" o:title=""/>
            <w10:wrap anchorx="page" anchory="page"/>
          </v:shape>
        </w:pict>
      </w:r>
      <w:r>
        <w:rPr>
          <w:rFonts w:ascii="Arial" w:eastAsia="Arial" w:hAnsi="Arial" w:cs="Arial"/>
          <w:b/>
          <w:sz w:val="24"/>
          <w:szCs w:val="24"/>
        </w:rPr>
        <w:t xml:space="preserve">LAPORAN REALISASI ANGGARAN PENDAPATAN,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BELANJA  SKPD</w:t>
      </w:r>
      <w:proofErr w:type="gramEnd"/>
      <w:r>
        <w:rPr>
          <w:rFonts w:ascii="Arial" w:eastAsia="Arial" w:hAnsi="Arial" w:cs="Arial"/>
          <w:b/>
          <w:sz w:val="24"/>
          <w:szCs w:val="24"/>
        </w:rPr>
        <w:t xml:space="preserve"> PER REKENING JENIS</w:t>
      </w:r>
    </w:p>
    <w:p w14:paraId="318FF8ED" w14:textId="77777777" w:rsidR="001F3564" w:rsidRDefault="007B6DAE">
      <w:pPr>
        <w:spacing w:line="260" w:lineRule="exact"/>
        <w:ind w:left="6432" w:right="611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TAHUN ANGGARAN 2020</w:t>
      </w:r>
    </w:p>
    <w:p w14:paraId="7B4D6F6A" w14:textId="77777777" w:rsidR="001F3564" w:rsidRDefault="001F3564">
      <w:pPr>
        <w:spacing w:before="8" w:line="100" w:lineRule="exact"/>
        <w:rPr>
          <w:sz w:val="10"/>
          <w:szCs w:val="10"/>
        </w:rPr>
      </w:pPr>
    </w:p>
    <w:p w14:paraId="64B8351C" w14:textId="77777777" w:rsidR="001F3564" w:rsidRDefault="007B6DAE">
      <w:pPr>
        <w:spacing w:line="220" w:lineRule="exact"/>
        <w:ind w:left="5344" w:right="5024"/>
        <w:jc w:val="center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b/>
          <w:position w:val="-1"/>
        </w:rPr>
        <w:t>PERIODE :</w:t>
      </w:r>
      <w:proofErr w:type="gramEnd"/>
      <w:r>
        <w:rPr>
          <w:rFonts w:ascii="Arial" w:eastAsia="Arial" w:hAnsi="Arial" w:cs="Arial"/>
          <w:b/>
          <w:position w:val="-1"/>
        </w:rPr>
        <w:t xml:space="preserve"> 01 JANUARI 2020 S/D 31 DESEMBER 2020</w:t>
      </w:r>
    </w:p>
    <w:p w14:paraId="09DA59E7" w14:textId="77777777" w:rsidR="001F3564" w:rsidRDefault="001F3564">
      <w:pPr>
        <w:spacing w:before="2" w:line="140" w:lineRule="exact"/>
        <w:rPr>
          <w:sz w:val="15"/>
          <w:szCs w:val="15"/>
        </w:rPr>
      </w:pPr>
    </w:p>
    <w:p w14:paraId="18B7A785" w14:textId="77777777" w:rsidR="001F3564" w:rsidRDefault="007B6DAE">
      <w:pPr>
        <w:spacing w:before="39" w:line="180" w:lineRule="exact"/>
        <w:ind w:left="491"/>
        <w:rPr>
          <w:rFonts w:ascii="Arial" w:eastAsia="Arial" w:hAnsi="Arial" w:cs="Arial"/>
          <w:sz w:val="16"/>
          <w:szCs w:val="16"/>
        </w:rPr>
      </w:pPr>
      <w:proofErr w:type="gramStart"/>
      <w:r>
        <w:rPr>
          <w:rFonts w:ascii="Arial" w:eastAsia="Arial" w:hAnsi="Arial" w:cs="Arial"/>
          <w:position w:val="-1"/>
          <w:sz w:val="16"/>
          <w:szCs w:val="16"/>
        </w:rPr>
        <w:t>SATKER :</w:t>
      </w:r>
      <w:proofErr w:type="gramEnd"/>
      <w:r>
        <w:rPr>
          <w:rFonts w:ascii="Arial" w:eastAsia="Arial" w:hAnsi="Arial" w:cs="Arial"/>
          <w:spacing w:val="35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position w:val="-1"/>
          <w:sz w:val="16"/>
          <w:szCs w:val="16"/>
        </w:rPr>
        <w:t>KANTOR CAMAT KUALA MANDOR B</w:t>
      </w:r>
    </w:p>
    <w:p w14:paraId="58A2606C" w14:textId="77777777" w:rsidR="001F3564" w:rsidRDefault="001F3564">
      <w:pPr>
        <w:spacing w:before="6" w:line="60" w:lineRule="exact"/>
        <w:rPr>
          <w:sz w:val="7"/>
          <w:szCs w:val="7"/>
        </w:rPr>
      </w:pPr>
    </w:p>
    <w:tbl>
      <w:tblPr>
        <w:tblW w:w="0" w:type="auto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0"/>
        <w:gridCol w:w="4500"/>
        <w:gridCol w:w="1800"/>
        <w:gridCol w:w="1800"/>
        <w:gridCol w:w="1800"/>
        <w:gridCol w:w="1800"/>
        <w:gridCol w:w="1800"/>
        <w:gridCol w:w="800"/>
      </w:tblGrid>
      <w:tr w:rsidR="001F3564" w14:paraId="37ACB906" w14:textId="77777777">
        <w:trPr>
          <w:trHeight w:hRule="exact" w:val="400"/>
        </w:trPr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859F788" w14:textId="77777777" w:rsidR="001F3564" w:rsidRDefault="001F3564">
            <w:pPr>
              <w:spacing w:before="3" w:line="100" w:lineRule="exact"/>
              <w:rPr>
                <w:sz w:val="10"/>
                <w:szCs w:val="10"/>
              </w:rPr>
            </w:pPr>
          </w:p>
          <w:p w14:paraId="5E7A169D" w14:textId="77777777" w:rsidR="001F3564" w:rsidRDefault="001F3564">
            <w:pPr>
              <w:spacing w:line="200" w:lineRule="exact"/>
            </w:pPr>
          </w:p>
          <w:p w14:paraId="0CC268B1" w14:textId="77777777" w:rsidR="001F3564" w:rsidRDefault="007B6DAE">
            <w:pPr>
              <w:ind w:left="4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</w:t>
            </w:r>
          </w:p>
        </w:tc>
        <w:tc>
          <w:tcPr>
            <w:tcW w:w="45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937181C" w14:textId="77777777" w:rsidR="001F3564" w:rsidRDefault="001F3564">
            <w:pPr>
              <w:spacing w:before="3" w:line="100" w:lineRule="exact"/>
              <w:rPr>
                <w:sz w:val="10"/>
                <w:szCs w:val="10"/>
              </w:rPr>
            </w:pPr>
          </w:p>
          <w:p w14:paraId="71A49A6C" w14:textId="77777777" w:rsidR="001F3564" w:rsidRDefault="001F3564">
            <w:pPr>
              <w:spacing w:line="200" w:lineRule="exact"/>
            </w:pPr>
          </w:p>
          <w:p w14:paraId="52C52089" w14:textId="77777777" w:rsidR="001F3564" w:rsidRDefault="007B6DAE">
            <w:pPr>
              <w:ind w:left="2027" w:right="1907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Uraian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F7E18FC" w14:textId="77777777" w:rsidR="001F3564" w:rsidRDefault="001F3564">
            <w:pPr>
              <w:spacing w:before="3" w:line="100" w:lineRule="exact"/>
              <w:rPr>
                <w:sz w:val="10"/>
                <w:szCs w:val="10"/>
              </w:rPr>
            </w:pPr>
          </w:p>
          <w:p w14:paraId="539166FE" w14:textId="77777777" w:rsidR="001F3564" w:rsidRDefault="001F3564">
            <w:pPr>
              <w:spacing w:line="200" w:lineRule="exact"/>
            </w:pPr>
          </w:p>
          <w:p w14:paraId="0C290A66" w14:textId="77777777" w:rsidR="001F3564" w:rsidRDefault="007B6DAE">
            <w:pPr>
              <w:ind w:left="366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Pagu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Anggaran</w:t>
            </w:r>
            <w:proofErr w:type="spellEnd"/>
          </w:p>
        </w:tc>
        <w:tc>
          <w:tcPr>
            <w:tcW w:w="540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0A2A7" w14:textId="77777777" w:rsidR="001F3564" w:rsidRDefault="001F3564">
            <w:pPr>
              <w:spacing w:before="3" w:line="100" w:lineRule="exact"/>
              <w:rPr>
                <w:sz w:val="10"/>
                <w:szCs w:val="10"/>
              </w:rPr>
            </w:pPr>
          </w:p>
          <w:p w14:paraId="6AECB1F6" w14:textId="77777777" w:rsidR="001F3564" w:rsidRDefault="007B6DAE">
            <w:pPr>
              <w:ind w:left="190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Jumlah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Realisasi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Rp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.)</w:t>
            </w:r>
          </w:p>
        </w:tc>
        <w:tc>
          <w:tcPr>
            <w:tcW w:w="26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42DA5" w14:textId="77777777" w:rsidR="001F3564" w:rsidRDefault="001F3564">
            <w:pPr>
              <w:spacing w:before="3" w:line="100" w:lineRule="exact"/>
              <w:rPr>
                <w:sz w:val="10"/>
                <w:szCs w:val="10"/>
              </w:rPr>
            </w:pPr>
          </w:p>
          <w:p w14:paraId="2507CF69" w14:textId="77777777" w:rsidR="001F3564" w:rsidRDefault="007B6DAE">
            <w:pPr>
              <w:ind w:left="74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Lebih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/ (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Kurang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)</w:t>
            </w:r>
          </w:p>
        </w:tc>
      </w:tr>
      <w:tr w:rsidR="001F3564" w14:paraId="3C3BACA1" w14:textId="77777777">
        <w:trPr>
          <w:trHeight w:hRule="exact" w:val="400"/>
        </w:trPr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42F8C3" w14:textId="77777777" w:rsidR="001F3564" w:rsidRDefault="001F3564"/>
        </w:tc>
        <w:tc>
          <w:tcPr>
            <w:tcW w:w="45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4E4C06" w14:textId="77777777" w:rsidR="001F3564" w:rsidRDefault="001F3564"/>
        </w:tc>
        <w:tc>
          <w:tcPr>
            <w:tcW w:w="18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C74D56" w14:textId="77777777" w:rsidR="001F3564" w:rsidRDefault="001F356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EE96D6" w14:textId="77777777" w:rsidR="001F3564" w:rsidRDefault="001F3564">
            <w:pPr>
              <w:spacing w:before="3" w:line="100" w:lineRule="exact"/>
              <w:rPr>
                <w:sz w:val="10"/>
                <w:szCs w:val="10"/>
              </w:rPr>
            </w:pPr>
          </w:p>
          <w:p w14:paraId="261D6B3B" w14:textId="77777777" w:rsidR="001F3564" w:rsidRDefault="007B6DAE">
            <w:pPr>
              <w:ind w:left="3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S/D 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Periode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Lalu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787F4" w14:textId="77777777" w:rsidR="001F3564" w:rsidRDefault="001F3564">
            <w:pPr>
              <w:spacing w:before="3" w:line="100" w:lineRule="exact"/>
              <w:rPr>
                <w:sz w:val="10"/>
                <w:szCs w:val="10"/>
              </w:rPr>
            </w:pPr>
          </w:p>
          <w:p w14:paraId="23178D75" w14:textId="77777777" w:rsidR="001F3564" w:rsidRDefault="007B6DAE">
            <w:pPr>
              <w:ind w:left="548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Periode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Ini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A97F8" w14:textId="77777777" w:rsidR="001F3564" w:rsidRDefault="001F3564">
            <w:pPr>
              <w:spacing w:before="3" w:line="100" w:lineRule="exact"/>
              <w:rPr>
                <w:sz w:val="10"/>
                <w:szCs w:val="10"/>
              </w:rPr>
            </w:pPr>
          </w:p>
          <w:p w14:paraId="1AC4F676" w14:textId="77777777" w:rsidR="001F3564" w:rsidRDefault="007B6DAE">
            <w:pPr>
              <w:ind w:left="734" w:right="61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Total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2FDFE4" w14:textId="77777777" w:rsidR="001F3564" w:rsidRDefault="001F3564">
            <w:pPr>
              <w:spacing w:before="3" w:line="100" w:lineRule="exact"/>
              <w:rPr>
                <w:sz w:val="10"/>
                <w:szCs w:val="10"/>
              </w:rPr>
            </w:pPr>
          </w:p>
          <w:p w14:paraId="74ACEB31" w14:textId="77777777" w:rsidR="001F3564" w:rsidRDefault="007B6DAE">
            <w:pPr>
              <w:ind w:left="743" w:right="623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b/>
                <w:sz w:val="16"/>
                <w:szCs w:val="16"/>
              </w:rPr>
              <w:t>Rp</w:t>
            </w:r>
            <w:proofErr w:type="spellEnd"/>
            <w:r>
              <w:rPr>
                <w:rFonts w:ascii="Arial" w:eastAsia="Arial" w:hAnsi="Arial" w:cs="Arial"/>
                <w:b/>
                <w:sz w:val="16"/>
                <w:szCs w:val="16"/>
              </w:rPr>
              <w:t>.)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7ADF0" w14:textId="77777777" w:rsidR="001F3564" w:rsidRDefault="001F3564">
            <w:pPr>
              <w:spacing w:before="3" w:line="100" w:lineRule="exact"/>
              <w:rPr>
                <w:sz w:val="10"/>
                <w:szCs w:val="10"/>
              </w:rPr>
            </w:pPr>
          </w:p>
          <w:p w14:paraId="0F68A2D6" w14:textId="77777777" w:rsidR="001F3564" w:rsidRDefault="007B6DAE">
            <w:pPr>
              <w:ind w:left="354" w:right="23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%</w:t>
            </w:r>
          </w:p>
        </w:tc>
      </w:tr>
      <w:tr w:rsidR="001F3564" w14:paraId="49DC4C1E" w14:textId="77777777">
        <w:trPr>
          <w:trHeight w:hRule="exact" w:val="2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5A81DD" w14:textId="77777777" w:rsidR="001F3564" w:rsidRDefault="007B6DAE">
            <w:pPr>
              <w:spacing w:before="44"/>
              <w:ind w:left="428" w:right="428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</w:t>
            </w:r>
          </w:p>
        </w:tc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34F246" w14:textId="77777777" w:rsidR="001F3564" w:rsidRDefault="007B6DAE">
            <w:pPr>
              <w:spacing w:before="44"/>
              <w:ind w:left="2178" w:right="2178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F2BFD" w14:textId="77777777" w:rsidR="001F3564" w:rsidRDefault="007B6DAE">
            <w:pPr>
              <w:spacing w:before="44"/>
              <w:ind w:left="828" w:right="828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876A78" w14:textId="77777777" w:rsidR="001F3564" w:rsidRDefault="007B6DAE">
            <w:pPr>
              <w:spacing w:before="44"/>
              <w:ind w:left="828" w:right="828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C4419" w14:textId="77777777" w:rsidR="001F3564" w:rsidRDefault="007B6DAE">
            <w:pPr>
              <w:spacing w:before="44"/>
              <w:ind w:left="828" w:right="828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9D705C" w14:textId="77777777" w:rsidR="001F3564" w:rsidRDefault="007B6DAE">
            <w:pPr>
              <w:spacing w:before="44"/>
              <w:ind w:left="828" w:right="828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EC6E3C" w14:textId="77777777" w:rsidR="001F3564" w:rsidRDefault="007B6DAE">
            <w:pPr>
              <w:spacing w:before="44"/>
              <w:ind w:left="608" w:right="608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7 = 6 - 3</w:t>
            </w:r>
          </w:p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DD474" w14:textId="77777777" w:rsidR="001F3564" w:rsidRDefault="007B6DAE">
            <w:pPr>
              <w:spacing w:before="44"/>
              <w:ind w:left="328" w:right="328"/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8</w:t>
            </w:r>
          </w:p>
        </w:tc>
      </w:tr>
      <w:tr w:rsidR="001F3564" w14:paraId="5B6AB690" w14:textId="77777777">
        <w:trPr>
          <w:trHeight w:hRule="exact" w:val="2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2360FCE8" w14:textId="77777777" w:rsidR="001F3564" w:rsidRDefault="007B6DAE">
            <w:pPr>
              <w:spacing w:before="16"/>
              <w:ind w:left="5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5</w:t>
            </w:r>
          </w:p>
        </w:tc>
        <w:tc>
          <w:tcPr>
            <w:tcW w:w="450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5AD31A3C" w14:textId="77777777" w:rsidR="001F3564" w:rsidRDefault="007B6DAE">
            <w:pPr>
              <w:spacing w:before="16"/>
              <w:ind w:left="5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BELANJA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6FA25459" w14:textId="77777777" w:rsidR="001F3564" w:rsidRDefault="001F356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418AD165" w14:textId="77777777" w:rsidR="001F3564" w:rsidRDefault="001F356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058FDB4C" w14:textId="77777777" w:rsidR="001F3564" w:rsidRDefault="001F356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7ADCB0A6" w14:textId="77777777" w:rsidR="001F3564" w:rsidRDefault="001F356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7F71B96D" w14:textId="77777777" w:rsidR="001F3564" w:rsidRDefault="001F3564"/>
        </w:tc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48E384CE" w14:textId="77777777" w:rsidR="001F3564" w:rsidRDefault="001F3564"/>
        </w:tc>
      </w:tr>
      <w:tr w:rsidR="001F3564" w14:paraId="058635CC" w14:textId="77777777">
        <w:trPr>
          <w:trHeight w:hRule="exact" w:val="260"/>
        </w:trPr>
        <w:tc>
          <w:tcPr>
            <w:tcW w:w="10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27EAA973" w14:textId="77777777" w:rsidR="001F3564" w:rsidRDefault="007B6DAE">
            <w:pPr>
              <w:spacing w:before="16"/>
              <w:ind w:left="5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51</w:t>
            </w:r>
          </w:p>
        </w:tc>
        <w:tc>
          <w:tcPr>
            <w:tcW w:w="45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70737345" w14:textId="77777777" w:rsidR="001F3564" w:rsidRDefault="007B6DAE">
            <w:pPr>
              <w:spacing w:before="16"/>
              <w:ind w:left="5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BELANJA OPERASI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181A1DBF" w14:textId="77777777" w:rsidR="001F3564" w:rsidRDefault="007B6DAE">
            <w:pPr>
              <w:spacing w:before="16"/>
              <w:ind w:left="64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2.190.977.538,80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3CF3EFA5" w14:textId="77777777" w:rsidR="001F3564" w:rsidRDefault="007B6DAE">
            <w:pPr>
              <w:spacing w:before="16"/>
              <w:ind w:right="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0,00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753D5CD0" w14:textId="77777777" w:rsidR="001F3564" w:rsidRDefault="007B6DAE">
            <w:pPr>
              <w:spacing w:before="16"/>
              <w:ind w:left="64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2.057.853.694,00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4E1E8987" w14:textId="77777777" w:rsidR="001F3564" w:rsidRDefault="007B6DAE">
            <w:pPr>
              <w:spacing w:before="16"/>
              <w:ind w:left="64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2.057.853.694,00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048EE487" w14:textId="77777777" w:rsidR="001F3564" w:rsidRDefault="007B6DAE">
            <w:pPr>
              <w:spacing w:before="16"/>
              <w:ind w:left="67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(133.123.844,80)</w:t>
            </w:r>
          </w:p>
        </w:tc>
        <w:tc>
          <w:tcPr>
            <w:tcW w:w="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78E1B268" w14:textId="77777777" w:rsidR="001F3564" w:rsidRDefault="007B6DAE">
            <w:pPr>
              <w:spacing w:before="16"/>
              <w:ind w:left="38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93,92</w:t>
            </w:r>
          </w:p>
        </w:tc>
      </w:tr>
      <w:tr w:rsidR="001F3564" w14:paraId="7B1577DD" w14:textId="77777777">
        <w:trPr>
          <w:trHeight w:hRule="exact" w:val="260"/>
        </w:trPr>
        <w:tc>
          <w:tcPr>
            <w:tcW w:w="10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08CA89E3" w14:textId="77777777" w:rsidR="001F3564" w:rsidRDefault="007B6DAE">
            <w:pPr>
              <w:spacing w:before="16"/>
              <w:ind w:left="5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511</w:t>
            </w:r>
          </w:p>
        </w:tc>
        <w:tc>
          <w:tcPr>
            <w:tcW w:w="45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5D187479" w14:textId="77777777" w:rsidR="001F3564" w:rsidRDefault="007B6DAE">
            <w:pPr>
              <w:spacing w:before="16"/>
              <w:ind w:left="5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Belanja</w:t>
            </w:r>
            <w:proofErr w:type="spellEnd"/>
            <w:r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Pegawai</w:t>
            </w:r>
            <w:proofErr w:type="spellEnd"/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0E3929D7" w14:textId="77777777" w:rsidR="001F3564" w:rsidRDefault="007B6DAE">
            <w:pPr>
              <w:spacing w:before="16"/>
              <w:ind w:left="64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1.698.428.838,80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4206D574" w14:textId="77777777" w:rsidR="001F3564" w:rsidRDefault="007B6DAE">
            <w:pPr>
              <w:spacing w:before="16"/>
              <w:ind w:right="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1B378D66" w14:textId="77777777" w:rsidR="001F3564" w:rsidRDefault="007B6DAE">
            <w:pPr>
              <w:spacing w:before="16"/>
              <w:ind w:left="64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1.601.300.388,00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3D3835C1" w14:textId="77777777" w:rsidR="001F3564" w:rsidRDefault="007B6DAE">
            <w:pPr>
              <w:spacing w:before="16"/>
              <w:ind w:left="64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1.601.300.388,00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307313B1" w14:textId="77777777" w:rsidR="001F3564" w:rsidRDefault="007B6DAE">
            <w:pPr>
              <w:spacing w:before="16"/>
              <w:ind w:left="74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(97.128.450,80)</w:t>
            </w:r>
          </w:p>
        </w:tc>
        <w:tc>
          <w:tcPr>
            <w:tcW w:w="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49C73A54" w14:textId="77777777" w:rsidR="001F3564" w:rsidRDefault="007B6DAE">
            <w:pPr>
              <w:spacing w:before="16"/>
              <w:ind w:left="38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94,28</w:t>
            </w:r>
          </w:p>
        </w:tc>
      </w:tr>
      <w:tr w:rsidR="001F3564" w14:paraId="59CCE806" w14:textId="77777777">
        <w:trPr>
          <w:trHeight w:hRule="exact" w:val="260"/>
        </w:trPr>
        <w:tc>
          <w:tcPr>
            <w:tcW w:w="10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01A440D7" w14:textId="77777777" w:rsidR="001F3564" w:rsidRDefault="007B6DAE">
            <w:pPr>
              <w:spacing w:before="16"/>
              <w:ind w:left="5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512</w:t>
            </w:r>
          </w:p>
        </w:tc>
        <w:tc>
          <w:tcPr>
            <w:tcW w:w="45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15582CC8" w14:textId="77777777" w:rsidR="001F3564" w:rsidRDefault="007B6DAE">
            <w:pPr>
              <w:spacing w:before="16"/>
              <w:ind w:left="5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Belanja</w:t>
            </w:r>
            <w:proofErr w:type="spellEnd"/>
            <w:r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Barang</w:t>
            </w:r>
            <w:proofErr w:type="spellEnd"/>
            <w:r>
              <w:rPr>
                <w:rFonts w:ascii="Arial" w:eastAsia="Arial" w:hAnsi="Arial" w:cs="Arial"/>
                <w:sz w:val="14"/>
                <w:szCs w:val="14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Jasa</w:t>
            </w:r>
            <w:proofErr w:type="spellEnd"/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72BAC2BB" w14:textId="77777777" w:rsidR="001F3564" w:rsidRDefault="007B6DAE">
            <w:pPr>
              <w:spacing w:before="16"/>
              <w:ind w:left="76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492.548.700,00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01CD6F9E" w14:textId="77777777" w:rsidR="001F3564" w:rsidRDefault="007B6DAE">
            <w:pPr>
              <w:spacing w:before="16"/>
              <w:ind w:right="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413FBD04" w14:textId="77777777" w:rsidR="001F3564" w:rsidRDefault="007B6DAE">
            <w:pPr>
              <w:spacing w:before="16"/>
              <w:ind w:left="76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456.553.306,00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45431A45" w14:textId="77777777" w:rsidR="001F3564" w:rsidRDefault="007B6DAE">
            <w:pPr>
              <w:spacing w:before="16"/>
              <w:ind w:left="76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456.553.306,00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3A53B56A" w14:textId="77777777" w:rsidR="001F3564" w:rsidRDefault="007B6DAE">
            <w:pPr>
              <w:spacing w:before="16"/>
              <w:ind w:left="74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(35.995.394,00)</w:t>
            </w:r>
          </w:p>
        </w:tc>
        <w:tc>
          <w:tcPr>
            <w:tcW w:w="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38637003" w14:textId="77777777" w:rsidR="001F3564" w:rsidRDefault="007B6DAE">
            <w:pPr>
              <w:spacing w:before="16"/>
              <w:ind w:left="38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92,69</w:t>
            </w:r>
          </w:p>
        </w:tc>
      </w:tr>
      <w:tr w:rsidR="001F3564" w14:paraId="141E2008" w14:textId="77777777">
        <w:trPr>
          <w:trHeight w:hRule="exact" w:val="260"/>
        </w:trPr>
        <w:tc>
          <w:tcPr>
            <w:tcW w:w="10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24EE0C37" w14:textId="77777777" w:rsidR="001F3564" w:rsidRDefault="007B6DAE">
            <w:pPr>
              <w:spacing w:before="16"/>
              <w:ind w:left="5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52</w:t>
            </w:r>
          </w:p>
        </w:tc>
        <w:tc>
          <w:tcPr>
            <w:tcW w:w="45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5B57723F" w14:textId="77777777" w:rsidR="001F3564" w:rsidRDefault="007B6DAE">
            <w:pPr>
              <w:spacing w:before="16"/>
              <w:ind w:left="5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BELANJA MODAL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44C6B3AD" w14:textId="77777777" w:rsidR="001F3564" w:rsidRDefault="007B6DAE">
            <w:pPr>
              <w:spacing w:before="16"/>
              <w:ind w:left="84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15.000.000,00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15E7D70E" w14:textId="77777777" w:rsidR="001F3564" w:rsidRDefault="007B6DAE">
            <w:pPr>
              <w:spacing w:before="16"/>
              <w:ind w:right="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0,00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7A31FA71" w14:textId="77777777" w:rsidR="001F3564" w:rsidRDefault="007B6DAE">
            <w:pPr>
              <w:spacing w:before="16"/>
              <w:ind w:left="84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15.000.000,00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6A61B064" w14:textId="77777777" w:rsidR="001F3564" w:rsidRDefault="007B6DAE">
            <w:pPr>
              <w:spacing w:before="16"/>
              <w:ind w:left="84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15.000.000,00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40B8E989" w14:textId="77777777" w:rsidR="001F3564" w:rsidRDefault="007B6DAE">
            <w:pPr>
              <w:spacing w:before="16"/>
              <w:ind w:right="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0,00</w:t>
            </w:r>
          </w:p>
        </w:tc>
        <w:tc>
          <w:tcPr>
            <w:tcW w:w="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10E3F441" w14:textId="77777777" w:rsidR="001F3564" w:rsidRDefault="007B6DAE">
            <w:pPr>
              <w:spacing w:before="16"/>
              <w:ind w:left="30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100,00</w:t>
            </w:r>
          </w:p>
        </w:tc>
      </w:tr>
      <w:tr w:rsidR="001F3564" w14:paraId="28EBE651" w14:textId="77777777">
        <w:trPr>
          <w:trHeight w:hRule="exact" w:val="260"/>
        </w:trPr>
        <w:tc>
          <w:tcPr>
            <w:tcW w:w="10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62BF9225" w14:textId="77777777" w:rsidR="001F3564" w:rsidRDefault="007B6DAE">
            <w:pPr>
              <w:spacing w:before="16"/>
              <w:ind w:left="5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522</w:t>
            </w:r>
          </w:p>
        </w:tc>
        <w:tc>
          <w:tcPr>
            <w:tcW w:w="45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6A567AF8" w14:textId="77777777" w:rsidR="001F3564" w:rsidRDefault="007B6DAE">
            <w:pPr>
              <w:spacing w:before="16"/>
              <w:ind w:left="5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Belanja</w:t>
            </w:r>
            <w:proofErr w:type="spellEnd"/>
            <w:r>
              <w:rPr>
                <w:rFonts w:ascii="Arial" w:eastAsia="Arial" w:hAnsi="Arial" w:cs="Arial"/>
                <w:sz w:val="14"/>
                <w:szCs w:val="14"/>
              </w:rPr>
              <w:t xml:space="preserve"> Modal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Peralatan</w:t>
            </w:r>
            <w:proofErr w:type="spellEnd"/>
            <w:r>
              <w:rPr>
                <w:rFonts w:ascii="Arial" w:eastAsia="Arial" w:hAnsi="Arial" w:cs="Arial"/>
                <w:sz w:val="14"/>
                <w:szCs w:val="14"/>
              </w:rPr>
              <w:t xml:space="preserve"> dan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Mesin</w:t>
            </w:r>
            <w:proofErr w:type="spellEnd"/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12B85AA8" w14:textId="77777777" w:rsidR="001F3564" w:rsidRDefault="007B6DAE">
            <w:pPr>
              <w:spacing w:before="16"/>
              <w:ind w:right="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457A9B59" w14:textId="77777777" w:rsidR="001F3564" w:rsidRDefault="007B6DAE">
            <w:pPr>
              <w:spacing w:before="16"/>
              <w:ind w:right="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0BA687A4" w14:textId="77777777" w:rsidR="001F3564" w:rsidRDefault="007B6DAE">
            <w:pPr>
              <w:spacing w:before="16"/>
              <w:ind w:right="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0EAE5E0C" w14:textId="77777777" w:rsidR="001F3564" w:rsidRDefault="007B6DAE">
            <w:pPr>
              <w:spacing w:before="16"/>
              <w:ind w:right="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525AA011" w14:textId="77777777" w:rsidR="001F3564" w:rsidRDefault="007B6DAE">
            <w:pPr>
              <w:spacing w:before="16"/>
              <w:ind w:right="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800" w:type="dxa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</w:tcPr>
          <w:p w14:paraId="79BB7E5E" w14:textId="77777777" w:rsidR="001F3564" w:rsidRDefault="007B6DAE">
            <w:pPr>
              <w:spacing w:before="16"/>
              <w:ind w:left="46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</w:tr>
      <w:tr w:rsidR="001F3564" w14:paraId="1E1BA6D8" w14:textId="77777777">
        <w:trPr>
          <w:trHeight w:hRule="exact" w:val="260"/>
        </w:trPr>
        <w:tc>
          <w:tcPr>
            <w:tcW w:w="1000" w:type="dxa"/>
            <w:tcBorders>
              <w:top w:val="dotted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CEF892A" w14:textId="77777777" w:rsidR="001F3564" w:rsidRDefault="007B6DAE">
            <w:pPr>
              <w:spacing w:before="16"/>
              <w:ind w:left="5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526</w:t>
            </w:r>
          </w:p>
        </w:tc>
        <w:tc>
          <w:tcPr>
            <w:tcW w:w="4500" w:type="dxa"/>
            <w:tcBorders>
              <w:top w:val="dotted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C6E0500" w14:textId="77777777" w:rsidR="001F3564" w:rsidRDefault="007B6DAE">
            <w:pPr>
              <w:spacing w:before="16"/>
              <w:ind w:left="58"/>
              <w:rPr>
                <w:rFonts w:ascii="Arial" w:eastAsia="Arial" w:hAnsi="Arial" w:cs="Arial"/>
                <w:sz w:val="14"/>
                <w:szCs w:val="14"/>
              </w:rPr>
            </w:pP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Belanja</w:t>
            </w:r>
            <w:proofErr w:type="spellEnd"/>
            <w:r>
              <w:rPr>
                <w:rFonts w:ascii="Arial" w:eastAsia="Arial" w:hAnsi="Arial" w:cs="Arial"/>
                <w:sz w:val="14"/>
                <w:szCs w:val="14"/>
              </w:rPr>
              <w:t xml:space="preserve"> Modal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Aset</w:t>
            </w:r>
            <w:proofErr w:type="spellEnd"/>
            <w:r>
              <w:rPr>
                <w:rFonts w:ascii="Arial" w:eastAsia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  <w:szCs w:val="14"/>
              </w:rPr>
              <w:t>Lainnya</w:t>
            </w:r>
            <w:proofErr w:type="spellEnd"/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3C28479" w14:textId="77777777" w:rsidR="001F3564" w:rsidRDefault="007B6DAE">
            <w:pPr>
              <w:spacing w:before="16"/>
              <w:ind w:left="84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15.000.000,00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8610DFF" w14:textId="77777777" w:rsidR="001F3564" w:rsidRDefault="007B6DAE">
            <w:pPr>
              <w:spacing w:before="16"/>
              <w:ind w:right="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E62A2D1" w14:textId="77777777" w:rsidR="001F3564" w:rsidRDefault="007B6DAE">
            <w:pPr>
              <w:spacing w:before="16"/>
              <w:ind w:left="84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15.000.000,00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90CE1B9" w14:textId="77777777" w:rsidR="001F3564" w:rsidRDefault="007B6DAE">
            <w:pPr>
              <w:spacing w:before="16"/>
              <w:ind w:left="84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15.000.000,00</w:t>
            </w:r>
          </w:p>
        </w:tc>
        <w:tc>
          <w:tcPr>
            <w:tcW w:w="1800" w:type="dxa"/>
            <w:tcBorders>
              <w:top w:val="dotted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E3C6014" w14:textId="77777777" w:rsidR="001F3564" w:rsidRDefault="007B6DAE">
            <w:pPr>
              <w:spacing w:before="16"/>
              <w:ind w:right="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0,00</w:t>
            </w:r>
          </w:p>
        </w:tc>
        <w:tc>
          <w:tcPr>
            <w:tcW w:w="800" w:type="dxa"/>
            <w:tcBorders>
              <w:top w:val="dotted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D3ED26E" w14:textId="77777777" w:rsidR="001F3564" w:rsidRDefault="007B6DAE">
            <w:pPr>
              <w:spacing w:before="16"/>
              <w:ind w:left="30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100,00</w:t>
            </w:r>
          </w:p>
        </w:tc>
      </w:tr>
      <w:tr w:rsidR="001F3564" w14:paraId="755FBCFF" w14:textId="77777777">
        <w:trPr>
          <w:trHeight w:hRule="exact" w:val="360"/>
        </w:trPr>
        <w:tc>
          <w:tcPr>
            <w:tcW w:w="10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5DC8111" w14:textId="77777777" w:rsidR="001F3564" w:rsidRDefault="001F3564"/>
        </w:tc>
        <w:tc>
          <w:tcPr>
            <w:tcW w:w="45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7501F6D" w14:textId="77777777" w:rsidR="001F3564" w:rsidRDefault="007B6DAE">
            <w:pPr>
              <w:spacing w:before="13"/>
              <w:ind w:right="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JUMLAH BELANJA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7D25F8D" w14:textId="77777777" w:rsidR="001F3564" w:rsidRDefault="007B6DAE">
            <w:pPr>
              <w:spacing w:before="13"/>
              <w:ind w:left="64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2.205.977.538,80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CA8A4F3" w14:textId="77777777" w:rsidR="001F3564" w:rsidRDefault="007B6DAE">
            <w:pPr>
              <w:spacing w:before="13"/>
              <w:ind w:right="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CCCDA83" w14:textId="77777777" w:rsidR="001F3564" w:rsidRDefault="007B6DAE">
            <w:pPr>
              <w:spacing w:before="13"/>
              <w:ind w:left="64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2.072.853.694,00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9E7C46E" w14:textId="77777777" w:rsidR="001F3564" w:rsidRDefault="007B6DAE">
            <w:pPr>
              <w:spacing w:before="13"/>
              <w:ind w:left="64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2.072.853.694,00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B679EED" w14:textId="77777777" w:rsidR="001F3564" w:rsidRDefault="007B6DAE">
            <w:pPr>
              <w:spacing w:before="13"/>
              <w:ind w:left="67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(133.123.844,80)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148EAAD" w14:textId="77777777" w:rsidR="001F3564" w:rsidRDefault="007B6DAE">
            <w:pPr>
              <w:spacing w:before="13"/>
              <w:ind w:left="38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93,97</w:t>
            </w:r>
          </w:p>
        </w:tc>
      </w:tr>
      <w:tr w:rsidR="001F3564" w14:paraId="67DF5299" w14:textId="77777777">
        <w:trPr>
          <w:trHeight w:hRule="exact" w:val="360"/>
        </w:trPr>
        <w:tc>
          <w:tcPr>
            <w:tcW w:w="10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4E26DC8" w14:textId="77777777" w:rsidR="001F3564" w:rsidRDefault="001F3564"/>
        </w:tc>
        <w:tc>
          <w:tcPr>
            <w:tcW w:w="45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D9A8845" w14:textId="77777777" w:rsidR="001F3564" w:rsidRDefault="007B6DAE">
            <w:pPr>
              <w:spacing w:before="13"/>
              <w:ind w:left="201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JUMLAH BELANJA DAN TRANSFER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1C6A873A" w14:textId="77777777" w:rsidR="001F3564" w:rsidRDefault="007B6DAE">
            <w:pPr>
              <w:spacing w:before="13"/>
              <w:ind w:left="64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2.205.977.538,80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DD26C79" w14:textId="77777777" w:rsidR="001F3564" w:rsidRDefault="007B6DAE">
            <w:pPr>
              <w:spacing w:before="13"/>
              <w:ind w:right="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4C9844D5" w14:textId="77777777" w:rsidR="001F3564" w:rsidRDefault="007B6DAE">
            <w:pPr>
              <w:spacing w:before="13"/>
              <w:ind w:left="64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2.072.853.694,00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8958848" w14:textId="77777777" w:rsidR="001F3564" w:rsidRDefault="007B6DAE">
            <w:pPr>
              <w:spacing w:before="13"/>
              <w:ind w:left="64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2.072.853.694,00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B99F105" w14:textId="77777777" w:rsidR="001F3564" w:rsidRDefault="007B6DAE">
            <w:pPr>
              <w:spacing w:before="13"/>
              <w:ind w:left="67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(133.123.844,80)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0BC035DF" w14:textId="77777777" w:rsidR="001F3564" w:rsidRDefault="007B6DAE">
            <w:pPr>
              <w:spacing w:before="13"/>
              <w:ind w:left="38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93,97</w:t>
            </w:r>
          </w:p>
        </w:tc>
      </w:tr>
      <w:tr w:rsidR="001F3564" w14:paraId="53F55EE0" w14:textId="77777777">
        <w:trPr>
          <w:trHeight w:hRule="exact" w:val="360"/>
        </w:trPr>
        <w:tc>
          <w:tcPr>
            <w:tcW w:w="10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D70A653" w14:textId="77777777" w:rsidR="001F3564" w:rsidRDefault="001F3564"/>
        </w:tc>
        <w:tc>
          <w:tcPr>
            <w:tcW w:w="45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65A9A9D3" w14:textId="77777777" w:rsidR="001F3564" w:rsidRDefault="007B6DAE">
            <w:pPr>
              <w:spacing w:before="13"/>
              <w:ind w:right="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SURPLUS / (DEFISIT)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8E4DE3E" w14:textId="77777777" w:rsidR="001F3564" w:rsidRDefault="007B6DAE">
            <w:pPr>
              <w:spacing w:before="13"/>
              <w:ind w:left="55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(2.205.977.538,80)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3F2EBB27" w14:textId="77777777" w:rsidR="001F3564" w:rsidRDefault="007B6DAE">
            <w:pPr>
              <w:spacing w:before="13"/>
              <w:ind w:right="57"/>
              <w:jc w:val="right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0,00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ECE9DB5" w14:textId="77777777" w:rsidR="001F3564" w:rsidRDefault="007B6DAE">
            <w:pPr>
              <w:spacing w:before="13"/>
              <w:ind w:left="55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(2.072.853.694,00)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57852116" w14:textId="77777777" w:rsidR="001F3564" w:rsidRDefault="007B6DAE">
            <w:pPr>
              <w:spacing w:before="13"/>
              <w:ind w:left="55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(2.072.853.694,00)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29533E68" w14:textId="77777777" w:rsidR="001F3564" w:rsidRDefault="007B6DAE">
            <w:pPr>
              <w:spacing w:before="13"/>
              <w:ind w:left="76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133.123.844,80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14:paraId="798DE775" w14:textId="77777777" w:rsidR="001F3564" w:rsidRDefault="007B6DAE">
            <w:pPr>
              <w:spacing w:before="13"/>
              <w:ind w:left="387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b/>
                <w:sz w:val="14"/>
                <w:szCs w:val="14"/>
              </w:rPr>
              <w:t>93,97</w:t>
            </w:r>
          </w:p>
        </w:tc>
      </w:tr>
    </w:tbl>
    <w:p w14:paraId="07459C75" w14:textId="77777777" w:rsidR="001F3564" w:rsidRDefault="001F3564">
      <w:pPr>
        <w:spacing w:before="6" w:line="120" w:lineRule="exact"/>
        <w:rPr>
          <w:sz w:val="13"/>
          <w:szCs w:val="13"/>
        </w:rPr>
      </w:pPr>
    </w:p>
    <w:p w14:paraId="148FE942" w14:textId="77777777" w:rsidR="001F3564" w:rsidRDefault="001F3564">
      <w:pPr>
        <w:spacing w:line="200" w:lineRule="exact"/>
      </w:pPr>
    </w:p>
    <w:p w14:paraId="6FF437A7" w14:textId="77777777" w:rsidR="001F3564" w:rsidRDefault="007B6DAE">
      <w:pPr>
        <w:spacing w:before="39"/>
        <w:ind w:right="1188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SUNGAI RAYA, 31 </w:t>
      </w:r>
      <w:proofErr w:type="spellStart"/>
      <w:r>
        <w:rPr>
          <w:rFonts w:ascii="Arial" w:eastAsia="Arial" w:hAnsi="Arial" w:cs="Arial"/>
          <w:sz w:val="16"/>
          <w:szCs w:val="16"/>
        </w:rPr>
        <w:t>Desember</w:t>
      </w:r>
      <w:proofErr w:type="spellEnd"/>
      <w:r>
        <w:rPr>
          <w:rFonts w:ascii="Arial" w:eastAsia="Arial" w:hAnsi="Arial" w:cs="Arial"/>
          <w:sz w:val="16"/>
          <w:szCs w:val="16"/>
        </w:rPr>
        <w:t xml:space="preserve"> 2020</w:t>
      </w:r>
    </w:p>
    <w:p w14:paraId="07080818" w14:textId="77777777" w:rsidR="001F3564" w:rsidRDefault="001F3564">
      <w:pPr>
        <w:spacing w:before="16" w:line="200" w:lineRule="exact"/>
      </w:pPr>
    </w:p>
    <w:p w14:paraId="5A2B2F19" w14:textId="77777777" w:rsidR="001F3564" w:rsidRDefault="007B6DAE">
      <w:pPr>
        <w:spacing w:line="180" w:lineRule="exact"/>
        <w:ind w:right="1726"/>
        <w:jc w:val="right"/>
        <w:rPr>
          <w:rFonts w:ascii="Arial" w:eastAsia="Arial" w:hAnsi="Arial" w:cs="Arial"/>
          <w:sz w:val="16"/>
          <w:szCs w:val="16"/>
        </w:rPr>
      </w:pPr>
      <w:proofErr w:type="spellStart"/>
      <w:r>
        <w:rPr>
          <w:rFonts w:ascii="Arial" w:eastAsia="Arial" w:hAnsi="Arial" w:cs="Arial"/>
          <w:position w:val="-1"/>
          <w:sz w:val="16"/>
          <w:szCs w:val="16"/>
        </w:rPr>
        <w:t>Pengguna</w:t>
      </w:r>
      <w:proofErr w:type="spellEnd"/>
      <w:r>
        <w:rPr>
          <w:rFonts w:ascii="Arial" w:eastAsia="Arial" w:hAnsi="Arial" w:cs="Arial"/>
          <w:position w:val="-1"/>
          <w:sz w:val="16"/>
          <w:szCs w:val="16"/>
        </w:rPr>
        <w:t xml:space="preserve"> </w:t>
      </w:r>
      <w:proofErr w:type="spellStart"/>
      <w:r>
        <w:rPr>
          <w:rFonts w:ascii="Arial" w:eastAsia="Arial" w:hAnsi="Arial" w:cs="Arial"/>
          <w:position w:val="-1"/>
          <w:sz w:val="16"/>
          <w:szCs w:val="16"/>
        </w:rPr>
        <w:t>Anggaran</w:t>
      </w:r>
      <w:proofErr w:type="spellEnd"/>
    </w:p>
    <w:p w14:paraId="45BABCA1" w14:textId="77777777" w:rsidR="001F3564" w:rsidRDefault="001F3564">
      <w:pPr>
        <w:spacing w:before="7" w:line="120" w:lineRule="exact"/>
        <w:rPr>
          <w:sz w:val="12"/>
          <w:szCs w:val="12"/>
        </w:rPr>
      </w:pPr>
    </w:p>
    <w:p w14:paraId="27E35191" w14:textId="77777777" w:rsidR="001F3564" w:rsidRDefault="001F3564">
      <w:pPr>
        <w:spacing w:line="200" w:lineRule="exact"/>
      </w:pPr>
    </w:p>
    <w:p w14:paraId="56BD02CA" w14:textId="77777777" w:rsidR="001F3564" w:rsidRDefault="001F3564">
      <w:pPr>
        <w:spacing w:line="200" w:lineRule="exact"/>
      </w:pPr>
    </w:p>
    <w:p w14:paraId="2C20D46E" w14:textId="77777777" w:rsidR="001F3564" w:rsidRDefault="001F3564">
      <w:pPr>
        <w:spacing w:line="200" w:lineRule="exact"/>
      </w:pPr>
    </w:p>
    <w:p w14:paraId="028239A9" w14:textId="77777777" w:rsidR="001F3564" w:rsidRDefault="001F3564">
      <w:pPr>
        <w:spacing w:line="200" w:lineRule="exact"/>
      </w:pPr>
    </w:p>
    <w:p w14:paraId="58EAB6A0" w14:textId="77777777" w:rsidR="001F3564" w:rsidRDefault="001F3564">
      <w:pPr>
        <w:spacing w:line="200" w:lineRule="exact"/>
      </w:pPr>
    </w:p>
    <w:p w14:paraId="3F6CF4BD" w14:textId="77777777" w:rsidR="001F3564" w:rsidRDefault="001F3564">
      <w:pPr>
        <w:spacing w:line="200" w:lineRule="exact"/>
      </w:pPr>
    </w:p>
    <w:p w14:paraId="51F5D49F" w14:textId="77777777" w:rsidR="001F3564" w:rsidRDefault="007B6DAE">
      <w:pPr>
        <w:spacing w:before="39"/>
        <w:ind w:right="1582"/>
        <w:jc w:val="right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>DRS. YANSEN SIBARANI</w:t>
      </w:r>
    </w:p>
    <w:p w14:paraId="5EEAA90F" w14:textId="77777777" w:rsidR="001F3564" w:rsidRDefault="007B6DAE">
      <w:pPr>
        <w:spacing w:before="2" w:line="180" w:lineRule="exact"/>
        <w:ind w:right="1719"/>
        <w:jc w:val="right"/>
        <w:rPr>
          <w:rFonts w:ascii="Arial" w:eastAsia="Arial" w:hAnsi="Arial" w:cs="Arial"/>
          <w:sz w:val="16"/>
          <w:szCs w:val="16"/>
        </w:rPr>
      </w:pPr>
      <w:r>
        <w:pict w14:anchorId="6F8E857F">
          <v:group id="_x0000_s1031" style="position:absolute;left:0;text-align:left;margin-left:640.1pt;margin-top:.95pt;width:93.8pt;height:0;z-index:-251658752;mso-position-horizontal-relative:page" coordorigin="12802,19" coordsize="1876,0">
            <v:shape id="_x0000_s1032" style="position:absolute;left:12802;top:19;width:1876;height:0" coordorigin="12802,19" coordsize="1876,0" path="m12802,19r1876,e" filled="f" strokeweight=".18814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  <w:sz w:val="16"/>
          <w:szCs w:val="16"/>
        </w:rPr>
        <w:t>196311011986031008</w:t>
      </w:r>
    </w:p>
    <w:p w14:paraId="6B64815C" w14:textId="77777777" w:rsidR="001F3564" w:rsidRDefault="001F3564">
      <w:pPr>
        <w:spacing w:before="7" w:line="100" w:lineRule="exact"/>
        <w:rPr>
          <w:sz w:val="10"/>
          <w:szCs w:val="10"/>
        </w:rPr>
      </w:pPr>
    </w:p>
    <w:p w14:paraId="09C38942" w14:textId="77777777" w:rsidR="001F3564" w:rsidRDefault="001F3564">
      <w:pPr>
        <w:spacing w:line="200" w:lineRule="exact"/>
      </w:pPr>
    </w:p>
    <w:p w14:paraId="2D754C92" w14:textId="77777777" w:rsidR="001F3564" w:rsidRDefault="001F3564">
      <w:pPr>
        <w:spacing w:line="200" w:lineRule="exact"/>
      </w:pPr>
    </w:p>
    <w:p w14:paraId="08073B3C" w14:textId="77777777" w:rsidR="001F3564" w:rsidRDefault="001F3564">
      <w:pPr>
        <w:spacing w:line="200" w:lineRule="exact"/>
      </w:pPr>
    </w:p>
    <w:p w14:paraId="18781722" w14:textId="77777777" w:rsidR="001F3564" w:rsidRDefault="001F3564">
      <w:pPr>
        <w:spacing w:line="200" w:lineRule="exact"/>
      </w:pPr>
    </w:p>
    <w:p w14:paraId="521C3EE1" w14:textId="77777777" w:rsidR="001F3564" w:rsidRDefault="001F3564">
      <w:pPr>
        <w:spacing w:line="200" w:lineRule="exact"/>
      </w:pPr>
    </w:p>
    <w:p w14:paraId="20A51B2D" w14:textId="77777777" w:rsidR="001F3564" w:rsidRDefault="001F3564">
      <w:pPr>
        <w:spacing w:line="200" w:lineRule="exact"/>
      </w:pPr>
    </w:p>
    <w:p w14:paraId="7910543A" w14:textId="77777777" w:rsidR="001F3564" w:rsidRDefault="001F3564">
      <w:pPr>
        <w:spacing w:line="200" w:lineRule="exact"/>
        <w:sectPr w:rsidR="001F3564" w:rsidSect="007B6DAE">
          <w:type w:val="continuous"/>
          <w:pgSz w:w="16838" w:h="11906" w:orient="landscape" w:code="9"/>
          <w:pgMar w:top="460" w:right="580" w:bottom="280" w:left="720" w:header="720" w:footer="720" w:gutter="0"/>
          <w:cols w:space="720"/>
          <w:docGrid w:linePitch="272"/>
        </w:sectPr>
      </w:pPr>
    </w:p>
    <w:p w14:paraId="027C2ED5" w14:textId="77777777" w:rsidR="001F3564" w:rsidRDefault="007B6DAE">
      <w:pPr>
        <w:spacing w:before="39"/>
        <w:ind w:left="160" w:right="-44"/>
        <w:rPr>
          <w:rFonts w:ascii="Arial" w:eastAsia="Arial" w:hAnsi="Arial" w:cs="Arial"/>
          <w:sz w:val="16"/>
          <w:szCs w:val="16"/>
        </w:rPr>
      </w:pPr>
      <w:r>
        <w:lastRenderedPageBreak/>
        <w:pict w14:anchorId="49A4457C">
          <v:group id="_x0000_s1026" style="position:absolute;left:0;text-align:left;margin-left:41.9pt;margin-top:-2.45pt;width:765.25pt;height:.25pt;z-index:-251657728;mso-position-horizontal-relative:page" coordorigin="838,-49" coordsize="15305,5">
            <v:shape id="_x0000_s1030" style="position:absolute;left:13100;top:-46;width:2000;height:0" coordorigin="13100,-46" coordsize="2000,0" path="m13100,-46r2000,e" filled="f" strokeweight=".25pt">
              <v:path arrowok="t"/>
            </v:shape>
            <v:shape id="_x0000_s1029" style="position:absolute;left:840;top:-46;width:2400;height:0" coordorigin="840,-46" coordsize="2400,0" path="m840,-46r2400,e" filled="f" strokeweight=".25pt">
              <v:path arrowok="t"/>
            </v:shape>
            <v:shape id="_x0000_s1028" style="position:absolute;left:3240;top:-46;width:9860;height:0" coordorigin="3240,-46" coordsize="9860,0" path="m3240,-46r9860,e" filled="f" strokeweight=".25pt">
              <v:path arrowok="t"/>
            </v:shape>
            <v:shape id="_x0000_s1027" style="position:absolute;left:15100;top:-46;width:1040;height:0" coordorigin="15100,-46" coordsize="1040,0" path="m15100,-46r1040,e" filled="f" strokeweight=".25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i/>
          <w:sz w:val="16"/>
          <w:szCs w:val="16"/>
        </w:rPr>
        <w:t xml:space="preserve">SIMRAL                                       </w:t>
      </w:r>
      <w:r>
        <w:rPr>
          <w:rFonts w:ascii="Arial" w:eastAsia="Arial" w:hAnsi="Arial" w:cs="Arial"/>
          <w:i/>
          <w:spacing w:val="3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PMD 64/2013</w:t>
      </w:r>
    </w:p>
    <w:p w14:paraId="711D5B4C" w14:textId="77777777" w:rsidR="001F3564" w:rsidRDefault="007B6DAE">
      <w:pPr>
        <w:spacing w:before="39"/>
        <w:rPr>
          <w:rFonts w:ascii="Arial" w:eastAsia="Arial" w:hAnsi="Arial" w:cs="Arial"/>
          <w:sz w:val="16"/>
          <w:szCs w:val="16"/>
        </w:rPr>
      </w:pPr>
      <w:r>
        <w:br w:type="column"/>
      </w:r>
      <w:r>
        <w:rPr>
          <w:rFonts w:ascii="Arial" w:eastAsia="Arial" w:hAnsi="Arial" w:cs="Arial"/>
          <w:sz w:val="16"/>
          <w:szCs w:val="16"/>
        </w:rPr>
        <w:t>Hal 1 /</w:t>
      </w:r>
      <w:r>
        <w:rPr>
          <w:rFonts w:ascii="Arial" w:eastAsia="Arial" w:hAnsi="Arial" w:cs="Arial"/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1</w:t>
      </w:r>
    </w:p>
    <w:sectPr w:rsidR="001F3564" w:rsidSect="007B6DAE">
      <w:pgSz w:w="16840" w:h="11900" w:orient="landscape"/>
      <w:pgMar w:top="460" w:right="580" w:bottom="280" w:left="720" w:header="720" w:footer="720" w:gutter="0"/>
      <w:cols w:num="2" w:space="720" w:equalWidth="0">
        <w:col w:w="3539" w:space="10339"/>
        <w:col w:w="166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A6744"/>
    <w:multiLevelType w:val="multilevel"/>
    <w:tmpl w:val="B20E76D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564"/>
    <w:rsid w:val="001F3564"/>
    <w:rsid w:val="007B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31DF0FE6"/>
  <w15:docId w15:val="{05557CEC-92E0-4BD3-B0D2-573E5986A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susantiida410@gmail.com</cp:lastModifiedBy>
  <cp:revision>3</cp:revision>
  <cp:lastPrinted>2021-02-16T08:19:00Z</cp:lastPrinted>
  <dcterms:created xsi:type="dcterms:W3CDTF">2021-02-16T08:14:00Z</dcterms:created>
  <dcterms:modified xsi:type="dcterms:W3CDTF">2021-02-16T08:23:00Z</dcterms:modified>
</cp:coreProperties>
</file>